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000B" w14:textId="14C79AAC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9D0A60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7</w:t>
      </w:r>
    </w:p>
    <w:p w14:paraId="281B000C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281B000D" w14:textId="2E76FA4A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»</w:t>
      </w:r>
      <w:r w:rsidR="00092324" w:rsidRPr="00092324">
        <w:rPr>
          <w:rFonts w:ascii="Arial" w:hAnsi="Arial" w:cs="Arial"/>
          <w:b/>
          <w:bCs/>
          <w:color w:val="000000"/>
          <w:sz w:val="18"/>
          <w:szCs w:val="18"/>
        </w:rPr>
        <w:t>Izvedba GOI del za ureditev prostorov za specialistične ambulante v ZD Velenje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«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281B001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0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0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1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1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5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281B001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1C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A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1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D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1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2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0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1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281B0025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281B002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28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81B002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2B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81B002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2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3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2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34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2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81B003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1B003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81B0038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281B0039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281B003C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1B003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81B003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281B004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1B003D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81B003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281B003F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81B0041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281B0042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281B0043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281B0044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E67E9" w14:textId="77777777" w:rsidR="0056797B" w:rsidRDefault="0056797B" w:rsidP="006975C6">
      <w:pPr>
        <w:spacing w:after="0" w:line="240" w:lineRule="auto"/>
      </w:pPr>
      <w:r>
        <w:separator/>
      </w:r>
    </w:p>
  </w:endnote>
  <w:endnote w:type="continuationSeparator" w:id="0">
    <w:p w14:paraId="6A558410" w14:textId="77777777" w:rsidR="0056797B" w:rsidRDefault="0056797B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0177D" w14:textId="77777777" w:rsidR="0056797B" w:rsidRDefault="0056797B" w:rsidP="006975C6">
      <w:pPr>
        <w:spacing w:after="0" w:line="240" w:lineRule="auto"/>
      </w:pPr>
      <w:r>
        <w:separator/>
      </w:r>
    </w:p>
  </w:footnote>
  <w:footnote w:type="continuationSeparator" w:id="0">
    <w:p w14:paraId="3FA944E5" w14:textId="77777777" w:rsidR="0056797B" w:rsidRDefault="0056797B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0050" w14:textId="26BFBC62" w:rsidR="009B1625" w:rsidRPr="00072186" w:rsidRDefault="009A678E" w:rsidP="00351FBF">
    <w:pPr>
      <w:pStyle w:val="Glava"/>
    </w:pPr>
    <w:r w:rsidRPr="00D83089">
      <w:rPr>
        <w:noProof/>
      </w:rPr>
      <w:drawing>
        <wp:anchor distT="0" distB="0" distL="114300" distR="114300" simplePos="0" relativeHeight="251659264" behindDoc="0" locked="0" layoutInCell="1" allowOverlap="1" wp14:anchorId="24AAC7A8" wp14:editId="26C8598A">
          <wp:simplePos x="0" y="0"/>
          <wp:positionH relativeFrom="page">
            <wp:align>right</wp:align>
          </wp:positionH>
          <wp:positionV relativeFrom="paragraph">
            <wp:posOffset>-361950</wp:posOffset>
          </wp:positionV>
          <wp:extent cx="7543800" cy="958055"/>
          <wp:effectExtent l="0" t="0" r="0" b="0"/>
          <wp:wrapNone/>
          <wp:docPr id="16938475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333290645">
    <w:abstractNumId w:val="14"/>
  </w:num>
  <w:num w:numId="2" w16cid:durableId="1831872726">
    <w:abstractNumId w:val="11"/>
  </w:num>
  <w:num w:numId="3" w16cid:durableId="370305227">
    <w:abstractNumId w:val="27"/>
  </w:num>
  <w:num w:numId="4" w16cid:durableId="624312266">
    <w:abstractNumId w:val="8"/>
  </w:num>
  <w:num w:numId="5" w16cid:durableId="1139225222">
    <w:abstractNumId w:val="16"/>
  </w:num>
  <w:num w:numId="6" w16cid:durableId="1614094815">
    <w:abstractNumId w:val="6"/>
  </w:num>
  <w:num w:numId="7" w16cid:durableId="230041657">
    <w:abstractNumId w:val="10"/>
  </w:num>
  <w:num w:numId="8" w16cid:durableId="1953391462">
    <w:abstractNumId w:val="20"/>
  </w:num>
  <w:num w:numId="9" w16cid:durableId="721369401">
    <w:abstractNumId w:val="17"/>
  </w:num>
  <w:num w:numId="10" w16cid:durableId="923875045">
    <w:abstractNumId w:val="15"/>
  </w:num>
  <w:num w:numId="11" w16cid:durableId="305552306">
    <w:abstractNumId w:val="13"/>
  </w:num>
  <w:num w:numId="12" w16cid:durableId="1559128847">
    <w:abstractNumId w:val="25"/>
  </w:num>
  <w:num w:numId="13" w16cid:durableId="1521355550">
    <w:abstractNumId w:val="26"/>
  </w:num>
  <w:num w:numId="14" w16cid:durableId="1534272269">
    <w:abstractNumId w:val="9"/>
  </w:num>
  <w:num w:numId="15" w16cid:durableId="1580407051">
    <w:abstractNumId w:val="23"/>
  </w:num>
  <w:num w:numId="16" w16cid:durableId="1488857943">
    <w:abstractNumId w:val="4"/>
  </w:num>
  <w:num w:numId="17" w16cid:durableId="976184234">
    <w:abstractNumId w:val="7"/>
  </w:num>
  <w:num w:numId="18" w16cid:durableId="2053112437">
    <w:abstractNumId w:val="21"/>
  </w:num>
  <w:num w:numId="19" w16cid:durableId="1603301449">
    <w:abstractNumId w:val="5"/>
  </w:num>
  <w:num w:numId="20" w16cid:durableId="1206913107">
    <w:abstractNumId w:val="12"/>
  </w:num>
  <w:num w:numId="21" w16cid:durableId="1937978255">
    <w:abstractNumId w:val="22"/>
  </w:num>
  <w:num w:numId="22" w16cid:durableId="1363360024">
    <w:abstractNumId w:val="18"/>
  </w:num>
  <w:num w:numId="23" w16cid:durableId="2061709310">
    <w:abstractNumId w:val="3"/>
  </w:num>
  <w:num w:numId="24" w16cid:durableId="1939554390">
    <w:abstractNumId w:val="19"/>
  </w:num>
  <w:num w:numId="25" w16cid:durableId="61147346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3A4C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76E72"/>
    <w:rsid w:val="00081D73"/>
    <w:rsid w:val="00084904"/>
    <w:rsid w:val="000902D9"/>
    <w:rsid w:val="00092324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AF4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20F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1860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6797B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5909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3E59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6FF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A678E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0A60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BF1565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A67C4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99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E7CEE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094C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374D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27BB2"/>
    <w:rsid w:val="00F313AF"/>
    <w:rsid w:val="00F3261E"/>
    <w:rsid w:val="00F32938"/>
    <w:rsid w:val="00F36610"/>
    <w:rsid w:val="00F37ACD"/>
    <w:rsid w:val="00F37BD9"/>
    <w:rsid w:val="00F425A0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3863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B000B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95F4E-0BEB-4DF6-8822-662FB18F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Rotovnik Primož</cp:lastModifiedBy>
  <cp:revision>15</cp:revision>
  <cp:lastPrinted>2018-05-24T06:40:00Z</cp:lastPrinted>
  <dcterms:created xsi:type="dcterms:W3CDTF">2022-04-22T07:04:00Z</dcterms:created>
  <dcterms:modified xsi:type="dcterms:W3CDTF">2026-07-08T09:34:00Z</dcterms:modified>
</cp:coreProperties>
</file>